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8EA87" w14:textId="77777777" w:rsidR="00897955" w:rsidRDefault="00D54E38">
      <w:pPr>
        <w:pStyle w:val="Rizeni-nazev-01"/>
      </w:pPr>
      <w:r>
        <w:t>KRYCÍ LIST NABÍDKY</w:t>
      </w:r>
    </w:p>
    <w:p w14:paraId="34EA3B99" w14:textId="77777777" w:rsidR="00897955" w:rsidRDefault="00D54E38">
      <w:pPr>
        <w:pStyle w:val="Rizeni-para-15"/>
      </w:pPr>
      <w:r>
        <w:rPr>
          <w:rStyle w:val="Rizeni-text-02"/>
        </w:rPr>
        <w:t>Název zakázky:</w:t>
      </w:r>
      <w:r>
        <w:rPr>
          <w:rStyle w:val="Rizeni-text-03"/>
        </w:rPr>
        <w:t xml:space="preserve"> Secí stroj</w:t>
      </w:r>
    </w:p>
    <w:p w14:paraId="18FD2E7B" w14:textId="77777777" w:rsidR="00897955" w:rsidRDefault="00D54E38">
      <w:pPr>
        <w:pStyle w:val="Rizeni-para-17"/>
      </w:pPr>
      <w:r>
        <w:rPr>
          <w:rStyle w:val="Rizeni-text-04"/>
        </w:rPr>
        <w:t>Zadavatel: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897955" w14:paraId="330E7638" w14:textId="77777777">
        <w:tc>
          <w:tcPr>
            <w:tcW w:w="3856" w:type="dxa"/>
          </w:tcPr>
          <w:p w14:paraId="43ECEC9D" w14:textId="77777777" w:rsidR="00897955" w:rsidRDefault="00D54E38">
            <w:pPr>
              <w:pStyle w:val="Rizeni-para-01"/>
            </w:pPr>
            <w:r>
              <w:t>Název/obchodní jméno:</w:t>
            </w:r>
          </w:p>
        </w:tc>
        <w:tc>
          <w:tcPr>
            <w:tcW w:w="5328" w:type="dxa"/>
          </w:tcPr>
          <w:p w14:paraId="733E2B42" w14:textId="77777777" w:rsidR="00897955" w:rsidRPr="006F0EC6" w:rsidRDefault="00D54E38">
            <w:pPr>
              <w:pStyle w:val="Rizeni-para-01"/>
              <w:rPr>
                <w:b/>
                <w:bCs w:val="0"/>
              </w:rPr>
            </w:pPr>
            <w:r w:rsidRPr="006F0EC6">
              <w:rPr>
                <w:b/>
                <w:bCs w:val="0"/>
              </w:rPr>
              <w:t>Zemědělské družstvo Bělčice</w:t>
            </w:r>
          </w:p>
        </w:tc>
      </w:tr>
      <w:tr w:rsidR="00897955" w14:paraId="14D65C34" w14:textId="77777777">
        <w:tc>
          <w:tcPr>
            <w:tcW w:w="3856" w:type="dxa"/>
          </w:tcPr>
          <w:p w14:paraId="4CDA03E8" w14:textId="77777777" w:rsidR="00897955" w:rsidRDefault="00D54E38">
            <w:pPr>
              <w:pStyle w:val="Rizeni-para-01"/>
            </w:pPr>
            <w:r>
              <w:t>Adresa sídla:</w:t>
            </w:r>
          </w:p>
        </w:tc>
        <w:tc>
          <w:tcPr>
            <w:tcW w:w="5328" w:type="dxa"/>
          </w:tcPr>
          <w:p w14:paraId="62D4B2A5" w14:textId="77777777" w:rsidR="00897955" w:rsidRDefault="00D54E38">
            <w:pPr>
              <w:pStyle w:val="Rizeni-para-01"/>
            </w:pPr>
            <w:r>
              <w:t>Blatenská 296, 38743 Bělčice</w:t>
            </w:r>
          </w:p>
        </w:tc>
      </w:tr>
      <w:tr w:rsidR="00897955" w14:paraId="257FE2E8" w14:textId="77777777">
        <w:tc>
          <w:tcPr>
            <w:tcW w:w="3856" w:type="dxa"/>
          </w:tcPr>
          <w:p w14:paraId="7E9BFED1" w14:textId="77777777" w:rsidR="00897955" w:rsidRDefault="00D54E38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418BA684" w14:textId="77777777" w:rsidR="00897955" w:rsidRDefault="00D54E38">
            <w:pPr>
              <w:pStyle w:val="Rizeni-para-01"/>
            </w:pPr>
            <w:r>
              <w:t>00113212</w:t>
            </w:r>
          </w:p>
        </w:tc>
      </w:tr>
      <w:tr w:rsidR="00897955" w14:paraId="760E9FB0" w14:textId="77777777">
        <w:tc>
          <w:tcPr>
            <w:tcW w:w="3856" w:type="dxa"/>
          </w:tcPr>
          <w:p w14:paraId="3630A6AA" w14:textId="77777777" w:rsidR="00897955" w:rsidRDefault="00D54E38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03768D12" w14:textId="77777777" w:rsidR="00897955" w:rsidRDefault="00D54E38">
            <w:pPr>
              <w:pStyle w:val="Rizeni-para-01"/>
            </w:pPr>
            <w:r>
              <w:t>CZ00113212</w:t>
            </w:r>
          </w:p>
        </w:tc>
      </w:tr>
      <w:tr w:rsidR="00897955" w14:paraId="6EAF285F" w14:textId="77777777">
        <w:tc>
          <w:tcPr>
            <w:tcW w:w="3856" w:type="dxa"/>
          </w:tcPr>
          <w:p w14:paraId="3690B8A0" w14:textId="77777777" w:rsidR="00897955" w:rsidRDefault="00D54E38">
            <w:pPr>
              <w:pStyle w:val="Rizeni-para-01"/>
            </w:pPr>
            <w:r>
              <w:t>Osoba oprávněná jednat:</w:t>
            </w:r>
          </w:p>
          <w:p w14:paraId="2A110CF6" w14:textId="77777777" w:rsidR="006F0EC6" w:rsidRDefault="006F0EC6">
            <w:pPr>
              <w:pStyle w:val="Rizeni-para-01"/>
            </w:pPr>
          </w:p>
        </w:tc>
        <w:tc>
          <w:tcPr>
            <w:tcW w:w="5328" w:type="dxa"/>
          </w:tcPr>
          <w:p w14:paraId="639AB33E" w14:textId="77777777" w:rsidR="006F0EC6" w:rsidRDefault="00D54E38">
            <w:pPr>
              <w:pStyle w:val="Rizeni-para-01"/>
            </w:pPr>
            <w:r>
              <w:t>Ing Karel Zeman, předseda představenstva</w:t>
            </w:r>
          </w:p>
          <w:p w14:paraId="6B2B141A" w14:textId="78FB8142" w:rsidR="00897955" w:rsidRDefault="00D54E38">
            <w:pPr>
              <w:pStyle w:val="Rizeni-para-01"/>
            </w:pPr>
            <w:r>
              <w:t>Ing. David Kub, místopředseda představenstva</w:t>
            </w:r>
          </w:p>
        </w:tc>
      </w:tr>
      <w:tr w:rsidR="00897955" w14:paraId="18731C0D" w14:textId="77777777">
        <w:tc>
          <w:tcPr>
            <w:tcW w:w="3856" w:type="dxa"/>
          </w:tcPr>
          <w:p w14:paraId="50ACB953" w14:textId="77777777" w:rsidR="00897955" w:rsidRDefault="00D54E38">
            <w:pPr>
              <w:pStyle w:val="Rizeni-para-01"/>
            </w:pPr>
            <w:r>
              <w:t>Kontaktní osoba zadavatele:</w:t>
            </w:r>
          </w:p>
        </w:tc>
        <w:tc>
          <w:tcPr>
            <w:tcW w:w="5328" w:type="dxa"/>
          </w:tcPr>
          <w:p w14:paraId="0D4E85E3" w14:textId="77777777" w:rsidR="00897955" w:rsidRDefault="00D54E38">
            <w:pPr>
              <w:pStyle w:val="Rizeni-para-01"/>
            </w:pPr>
            <w:r>
              <w:t>Ing. Karel Zeman</w:t>
            </w:r>
          </w:p>
        </w:tc>
      </w:tr>
      <w:tr w:rsidR="00897955" w14:paraId="230F9404" w14:textId="77777777">
        <w:tc>
          <w:tcPr>
            <w:tcW w:w="3856" w:type="dxa"/>
          </w:tcPr>
          <w:p w14:paraId="1307D63F" w14:textId="77777777" w:rsidR="00897955" w:rsidRDefault="00D54E38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2EB2F938" w14:textId="77777777" w:rsidR="00897955" w:rsidRDefault="00D54E38">
            <w:pPr>
              <w:pStyle w:val="Rizeni-para-01"/>
            </w:pPr>
            <w:r>
              <w:t>775 312 319</w:t>
            </w:r>
          </w:p>
        </w:tc>
      </w:tr>
      <w:tr w:rsidR="00897955" w14:paraId="51331F2B" w14:textId="77777777">
        <w:tc>
          <w:tcPr>
            <w:tcW w:w="3856" w:type="dxa"/>
          </w:tcPr>
          <w:p w14:paraId="27AE198C" w14:textId="77777777" w:rsidR="00897955" w:rsidRDefault="00D54E38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5D16DD42" w14:textId="77777777" w:rsidR="00897955" w:rsidRDefault="00D54E38">
            <w:pPr>
              <w:pStyle w:val="Rizeni-para-01"/>
            </w:pPr>
            <w:r>
              <w:t>predseda@zdbelcice.cz</w:t>
            </w:r>
          </w:p>
        </w:tc>
      </w:tr>
    </w:tbl>
    <w:p w14:paraId="313F8791" w14:textId="77777777" w:rsidR="00897955" w:rsidRDefault="00D54E38">
      <w:pPr>
        <w:pStyle w:val="Rizeni-para-17"/>
      </w:pPr>
      <w:r>
        <w:rPr>
          <w:rStyle w:val="Rizeni-text-04"/>
        </w:rPr>
        <w:t>Účastník výběrového řízení: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897955" w14:paraId="378C6153" w14:textId="77777777">
        <w:tc>
          <w:tcPr>
            <w:tcW w:w="3856" w:type="dxa"/>
          </w:tcPr>
          <w:p w14:paraId="6D40A26F" w14:textId="77777777" w:rsidR="00897955" w:rsidRDefault="00D54E38">
            <w:pPr>
              <w:pStyle w:val="Rizeni-para-01"/>
            </w:pPr>
            <w:r>
              <w:t>Název:</w:t>
            </w:r>
          </w:p>
        </w:tc>
        <w:tc>
          <w:tcPr>
            <w:tcW w:w="5328" w:type="dxa"/>
          </w:tcPr>
          <w:p w14:paraId="63A47794" w14:textId="77777777" w:rsidR="00897955" w:rsidRDefault="00D54E38">
            <w:pPr>
              <w:pStyle w:val="Rizeni-para-01"/>
            </w:pPr>
            <w:r>
              <w:t xml:space="preserve"> </w:t>
            </w:r>
          </w:p>
        </w:tc>
      </w:tr>
      <w:tr w:rsidR="00897955" w14:paraId="71ED13C2" w14:textId="77777777">
        <w:tc>
          <w:tcPr>
            <w:tcW w:w="3856" w:type="dxa"/>
          </w:tcPr>
          <w:p w14:paraId="1F7E90F6" w14:textId="77777777" w:rsidR="00897955" w:rsidRDefault="00D54E38">
            <w:pPr>
              <w:pStyle w:val="Rizeni-para-01"/>
            </w:pPr>
            <w:r>
              <w:t>Sídlo / místo podnikání:</w:t>
            </w:r>
          </w:p>
        </w:tc>
        <w:tc>
          <w:tcPr>
            <w:tcW w:w="5328" w:type="dxa"/>
          </w:tcPr>
          <w:p w14:paraId="558BDEBE" w14:textId="77777777" w:rsidR="00897955" w:rsidRDefault="00D54E38">
            <w:pPr>
              <w:pStyle w:val="Rizeni-para-01"/>
            </w:pPr>
            <w:r>
              <w:t xml:space="preserve"> </w:t>
            </w:r>
          </w:p>
        </w:tc>
      </w:tr>
      <w:tr w:rsidR="00897955" w14:paraId="4C691894" w14:textId="77777777">
        <w:tc>
          <w:tcPr>
            <w:tcW w:w="3856" w:type="dxa"/>
          </w:tcPr>
          <w:p w14:paraId="2F1BF988" w14:textId="77777777" w:rsidR="00897955" w:rsidRDefault="00D54E38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5F409A37" w14:textId="77777777" w:rsidR="00897955" w:rsidRDefault="00D54E38">
            <w:pPr>
              <w:pStyle w:val="Rizeni-para-01"/>
            </w:pPr>
            <w:r>
              <w:t xml:space="preserve"> </w:t>
            </w:r>
          </w:p>
        </w:tc>
      </w:tr>
      <w:tr w:rsidR="00897955" w14:paraId="5DB634CC" w14:textId="77777777">
        <w:tc>
          <w:tcPr>
            <w:tcW w:w="3856" w:type="dxa"/>
          </w:tcPr>
          <w:p w14:paraId="76E0D57B" w14:textId="77777777" w:rsidR="00897955" w:rsidRDefault="00D54E38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2A6AC938" w14:textId="77777777" w:rsidR="00897955" w:rsidRDefault="00D54E38">
            <w:pPr>
              <w:pStyle w:val="Rizeni-para-01"/>
            </w:pPr>
            <w:r>
              <w:t xml:space="preserve"> </w:t>
            </w:r>
          </w:p>
        </w:tc>
      </w:tr>
      <w:tr w:rsidR="00897955" w14:paraId="29BA1C97" w14:textId="77777777">
        <w:tc>
          <w:tcPr>
            <w:tcW w:w="3856" w:type="dxa"/>
          </w:tcPr>
          <w:p w14:paraId="32144C94" w14:textId="77777777" w:rsidR="00897955" w:rsidRDefault="00D54E38">
            <w:pPr>
              <w:pStyle w:val="Rizeni-para-01"/>
            </w:pPr>
            <w:r>
              <w:t>Osoba oprávněná jednat za účastníka:</w:t>
            </w:r>
          </w:p>
        </w:tc>
        <w:tc>
          <w:tcPr>
            <w:tcW w:w="5328" w:type="dxa"/>
          </w:tcPr>
          <w:p w14:paraId="4FCA94C5" w14:textId="77777777" w:rsidR="00897955" w:rsidRDefault="00D54E38">
            <w:pPr>
              <w:pStyle w:val="Rizeni-para-01"/>
            </w:pPr>
            <w:r>
              <w:t xml:space="preserve"> </w:t>
            </w:r>
          </w:p>
        </w:tc>
      </w:tr>
      <w:tr w:rsidR="00897955" w14:paraId="7510AA2D" w14:textId="77777777">
        <w:tc>
          <w:tcPr>
            <w:tcW w:w="3856" w:type="dxa"/>
          </w:tcPr>
          <w:p w14:paraId="63E78A38" w14:textId="77777777" w:rsidR="00897955" w:rsidRDefault="00D54E38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44AE7D7B" w14:textId="77777777" w:rsidR="00897955" w:rsidRDefault="00D54E38">
            <w:pPr>
              <w:pStyle w:val="Rizeni-para-01"/>
            </w:pPr>
            <w:r>
              <w:t xml:space="preserve"> </w:t>
            </w:r>
          </w:p>
        </w:tc>
      </w:tr>
      <w:tr w:rsidR="00897955" w14:paraId="006CAF5A" w14:textId="77777777">
        <w:tc>
          <w:tcPr>
            <w:tcW w:w="3856" w:type="dxa"/>
          </w:tcPr>
          <w:p w14:paraId="1B5D8007" w14:textId="77777777" w:rsidR="00897955" w:rsidRDefault="00D54E38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6D0553CC" w14:textId="77777777" w:rsidR="00897955" w:rsidRDefault="00D54E38">
            <w:pPr>
              <w:pStyle w:val="Rizeni-para-01"/>
            </w:pPr>
            <w:r>
              <w:t xml:space="preserve"> </w:t>
            </w:r>
          </w:p>
        </w:tc>
      </w:tr>
    </w:tbl>
    <w:p w14:paraId="648FB515" w14:textId="77777777" w:rsidR="00897955" w:rsidRDefault="00D54E38">
      <w:pPr>
        <w:pStyle w:val="Rizeni-para-17"/>
      </w:pPr>
      <w:r>
        <w:rPr>
          <w:rStyle w:val="Rizeni-text-04"/>
        </w:rPr>
        <w:t>Nabídková cena: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897955" w14:paraId="206751B4" w14:textId="77777777">
        <w:tc>
          <w:tcPr>
            <w:tcW w:w="3856" w:type="dxa"/>
          </w:tcPr>
          <w:p w14:paraId="7822D8F8" w14:textId="77777777" w:rsidR="00897955" w:rsidRDefault="00D54E38">
            <w:pPr>
              <w:pStyle w:val="Rizeni-para-01"/>
            </w:pPr>
            <w:r>
              <w:rPr>
                <w:rStyle w:val="Rizeni-text-01"/>
              </w:rPr>
              <w:t>Celkem bez DPH</w:t>
            </w:r>
          </w:p>
        </w:tc>
        <w:tc>
          <w:tcPr>
            <w:tcW w:w="5328" w:type="dxa"/>
          </w:tcPr>
          <w:p w14:paraId="6BEA8E70" w14:textId="77777777" w:rsidR="00897955" w:rsidRDefault="00D54E38">
            <w:pPr>
              <w:pStyle w:val="Rizeni-para-05"/>
            </w:pPr>
            <w:r>
              <w:t xml:space="preserve"> Kč</w:t>
            </w:r>
          </w:p>
        </w:tc>
      </w:tr>
      <w:tr w:rsidR="00897955" w14:paraId="4A0F7C42" w14:textId="77777777">
        <w:tc>
          <w:tcPr>
            <w:tcW w:w="3856" w:type="dxa"/>
          </w:tcPr>
          <w:p w14:paraId="36B63956" w14:textId="77777777" w:rsidR="00897955" w:rsidRDefault="00D54E38">
            <w:pPr>
              <w:pStyle w:val="Rizeni-para-01"/>
            </w:pPr>
            <w:r>
              <w:t>DPH</w:t>
            </w:r>
          </w:p>
        </w:tc>
        <w:tc>
          <w:tcPr>
            <w:tcW w:w="5328" w:type="dxa"/>
          </w:tcPr>
          <w:p w14:paraId="07C27502" w14:textId="77777777" w:rsidR="00897955" w:rsidRDefault="00D54E38">
            <w:pPr>
              <w:pStyle w:val="Rizeni-para-05"/>
            </w:pPr>
            <w:r>
              <w:t xml:space="preserve"> Kč</w:t>
            </w:r>
          </w:p>
        </w:tc>
      </w:tr>
      <w:tr w:rsidR="00897955" w14:paraId="799AB43B" w14:textId="77777777">
        <w:tc>
          <w:tcPr>
            <w:tcW w:w="3856" w:type="dxa"/>
          </w:tcPr>
          <w:p w14:paraId="4F1EC219" w14:textId="77777777" w:rsidR="00897955" w:rsidRDefault="00D54E38">
            <w:pPr>
              <w:pStyle w:val="Rizeni-para-01"/>
            </w:pPr>
            <w:r>
              <w:t>CELKEM včetně DPH</w:t>
            </w:r>
          </w:p>
        </w:tc>
        <w:tc>
          <w:tcPr>
            <w:tcW w:w="5328" w:type="dxa"/>
          </w:tcPr>
          <w:p w14:paraId="6A0915EA" w14:textId="77777777" w:rsidR="00897955" w:rsidRDefault="00D54E38">
            <w:pPr>
              <w:pStyle w:val="Rizeni-para-05"/>
            </w:pPr>
            <w:r>
              <w:t xml:space="preserve"> Kč</w:t>
            </w:r>
          </w:p>
        </w:tc>
      </w:tr>
    </w:tbl>
    <w:p w14:paraId="3F012FCC" w14:textId="77777777" w:rsidR="00897955" w:rsidRDefault="00D54E38">
      <w:pPr>
        <w:pStyle w:val="Rizeni-para-18"/>
      </w:pPr>
      <w:r>
        <w:t xml:space="preserve"> </w:t>
      </w:r>
    </w:p>
    <w:p w14:paraId="2B938266" w14:textId="77777777" w:rsidR="00897955" w:rsidRDefault="00D54E38">
      <w:pPr>
        <w:pStyle w:val="Rizeni-para-04"/>
      </w:pPr>
      <w:r>
        <w:t>V _________________________ dne __. __. ____.</w:t>
      </w:r>
    </w:p>
    <w:p w14:paraId="54FE3C00" w14:textId="77777777" w:rsidR="00897955" w:rsidRDefault="00D54E38">
      <w:pPr>
        <w:pStyle w:val="Rizeni-para-05"/>
      </w:pPr>
      <w:r>
        <w:t xml:space="preserve"> </w:t>
      </w:r>
    </w:p>
    <w:p w14:paraId="3850A7A3" w14:textId="77777777" w:rsidR="00897955" w:rsidRDefault="00D54E38">
      <w:pPr>
        <w:pStyle w:val="Rizeni-para-05"/>
      </w:pPr>
      <w:r>
        <w:t xml:space="preserve"> </w:t>
      </w:r>
    </w:p>
    <w:p w14:paraId="093BF7AD" w14:textId="77777777" w:rsidR="00897955" w:rsidRDefault="00D54E38">
      <w:pPr>
        <w:pStyle w:val="Rizeni-para-05"/>
      </w:pPr>
      <w:r>
        <w:t>_____________________________________</w:t>
      </w:r>
    </w:p>
    <w:p w14:paraId="5C996B0F" w14:textId="77777777" w:rsidR="00897955" w:rsidRDefault="00D54E38">
      <w:pPr>
        <w:pStyle w:val="Rizeni-para-20"/>
      </w:pPr>
      <w:r>
        <w:t>jméno a příjmení osoby oprávněné</w:t>
      </w:r>
    </w:p>
    <w:p w14:paraId="04ACF5AB" w14:textId="77777777" w:rsidR="00897955" w:rsidRDefault="00D54E38">
      <w:pPr>
        <w:pStyle w:val="Rizeni-para-20"/>
      </w:pPr>
      <w:r>
        <w:t>jednat jménem či za účastníka</w:t>
      </w:r>
    </w:p>
    <w:p w14:paraId="7A596514" w14:textId="77777777" w:rsidR="00897955" w:rsidRDefault="00D54E38">
      <w:pPr>
        <w:pStyle w:val="Rizeni-para-20"/>
      </w:pPr>
      <w:r>
        <w:t>razítko a podpis</w:t>
      </w:r>
    </w:p>
    <w:sectPr w:rsidR="00897955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9735A" w14:textId="77777777" w:rsidR="00D54E38" w:rsidRDefault="00D54E38" w:rsidP="00922064">
      <w:pPr>
        <w:spacing w:before="0" w:after="0"/>
      </w:pPr>
      <w:r>
        <w:separator/>
      </w:r>
    </w:p>
  </w:endnote>
  <w:endnote w:type="continuationSeparator" w:id="0">
    <w:p w14:paraId="4EABDF2B" w14:textId="77777777" w:rsidR="00D54E38" w:rsidRDefault="00D54E38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026D6" w14:textId="77777777" w:rsidR="00D54E38" w:rsidRDefault="00D54E38" w:rsidP="00922064">
      <w:pPr>
        <w:spacing w:before="0" w:after="0"/>
      </w:pPr>
      <w:r>
        <w:separator/>
      </w:r>
    </w:p>
  </w:footnote>
  <w:footnote w:type="continuationSeparator" w:id="0">
    <w:p w14:paraId="7DECF83A" w14:textId="77777777" w:rsidR="00D54E38" w:rsidRDefault="00D54E38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6F0EC6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97955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54E38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0CB0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94BC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2026-04-22T13:21:00Z</dcterms:modified>
</cp:coreProperties>
</file>